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2772"/>
        <w:gridCol w:w="7151"/>
      </w:tblGrid>
      <w:tr w:rsidR="00915580" w14:paraId="5BCC3ECB" w14:textId="77777777" w:rsidTr="00AB7A04">
        <w:tc>
          <w:tcPr>
            <w:tcW w:w="2772" w:type="dxa"/>
            <w:hideMark/>
          </w:tcPr>
          <w:p w14:paraId="73D9FFAB" w14:textId="77777777" w:rsidR="00915580" w:rsidRDefault="00915580" w:rsidP="007620E3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51" w:type="dxa"/>
            <w:hideMark/>
          </w:tcPr>
          <w:p w14:paraId="0D323FF4" w14:textId="52C91C78" w:rsidR="00915580" w:rsidRPr="005A540C" w:rsidRDefault="002A5AD6" w:rsidP="007620E3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5A540C">
              <w:rPr>
                <w:rFonts w:ascii="Arial" w:hAnsi="Arial" w:cs="Arial"/>
                <w:b/>
                <w:color w:val="000000"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915580" w14:paraId="57A66F42" w14:textId="77777777" w:rsidTr="00AB7A04">
        <w:tc>
          <w:tcPr>
            <w:tcW w:w="2772" w:type="dxa"/>
            <w:hideMark/>
          </w:tcPr>
          <w:p w14:paraId="4591D2B4" w14:textId="77777777" w:rsidR="00915580" w:rsidRDefault="00915580" w:rsidP="007620E3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51" w:type="dxa"/>
            <w:hideMark/>
          </w:tcPr>
          <w:p w14:paraId="064D1EE2" w14:textId="004DC335" w:rsidR="00915580" w:rsidRPr="005A540C" w:rsidRDefault="002A5AD6" w:rsidP="007620E3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5A540C">
              <w:rPr>
                <w:rFonts w:ascii="Arial" w:hAnsi="Arial" w:cs="Arial"/>
                <w:b/>
                <w:szCs w:val="20"/>
              </w:rPr>
              <w:t>001/26</w:t>
            </w:r>
            <w:r w:rsidR="000363C0" w:rsidRPr="005A540C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0D6A049D" w:rsidR="006255FE" w:rsidRPr="00984C28" w:rsidRDefault="00E80134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REFERENCA</w:t>
      </w: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91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720"/>
      </w:tblGrid>
      <w:tr w:rsidR="00E742F0" w:rsidRPr="00DB2FEE" w14:paraId="0F6ABBE5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BAC97A" w14:textId="3F0539CD" w:rsidR="00E742F0" w:rsidRPr="00AD05E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D05E2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AD05E2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479C" w14:textId="0FB9DB1C" w:rsidR="00E742F0" w:rsidRPr="00AD05E2" w:rsidRDefault="00E742F0" w:rsidP="00E742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AD05E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05E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9556B">
              <w:rPr>
                <w:rFonts w:ascii="Arial" w:hAnsi="Arial" w:cs="Arial"/>
                <w:bCs/>
                <w:szCs w:val="20"/>
              </w:rPr>
            </w:r>
            <w:r w:rsidR="00D9556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D05E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AD05E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AD05E2">
              <w:rPr>
                <w:rFonts w:ascii="Arial" w:hAnsi="Arial" w:cs="Arial"/>
                <w:b/>
                <w:szCs w:val="20"/>
              </w:rPr>
              <w:t>Sklop 1</w:t>
            </w:r>
            <w:r w:rsidRPr="00AD05E2">
              <w:rPr>
                <w:rFonts w:ascii="Arial" w:hAnsi="Arial" w:cs="Arial"/>
                <w:szCs w:val="20"/>
              </w:rPr>
              <w:t xml:space="preserve">: </w:t>
            </w:r>
            <w:r w:rsidR="00AD05E2" w:rsidRPr="00AD05E2">
              <w:rPr>
                <w:rFonts w:ascii="Arial" w:hAnsi="Arial" w:cs="Arial"/>
                <w:szCs w:val="20"/>
              </w:rPr>
              <w:t>Digitalizacija dokumentarnega/arhivskega gradiva</w:t>
            </w:r>
          </w:p>
          <w:p w14:paraId="4966EE43" w14:textId="3C567BF8" w:rsidR="00E742F0" w:rsidRPr="00AD05E2" w:rsidRDefault="00E742F0" w:rsidP="008262C3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AD05E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05E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9556B">
              <w:rPr>
                <w:rFonts w:ascii="Arial" w:hAnsi="Arial" w:cs="Arial"/>
                <w:bCs/>
                <w:szCs w:val="20"/>
              </w:rPr>
            </w:r>
            <w:r w:rsidR="00D9556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D05E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AD05E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AD05E2">
              <w:rPr>
                <w:rFonts w:ascii="Arial" w:hAnsi="Arial" w:cs="Arial"/>
                <w:b/>
                <w:szCs w:val="20"/>
              </w:rPr>
              <w:t>Sklop 2</w:t>
            </w:r>
            <w:r w:rsidRPr="00AD05E2">
              <w:rPr>
                <w:rFonts w:ascii="Arial" w:hAnsi="Arial" w:cs="Arial"/>
                <w:szCs w:val="20"/>
              </w:rPr>
              <w:t xml:space="preserve">: </w:t>
            </w:r>
            <w:r w:rsidR="00AD05E2" w:rsidRPr="00AD05E2">
              <w:rPr>
                <w:rFonts w:ascii="Arial" w:hAnsi="Arial" w:cs="Arial"/>
                <w:szCs w:val="20"/>
              </w:rPr>
              <w:t>Urejanje in evidentiranje arhivskega gradiva</w:t>
            </w:r>
          </w:p>
          <w:p w14:paraId="68D0055D" w14:textId="21F1F88E" w:rsidR="00AD05E2" w:rsidRPr="00AD05E2" w:rsidRDefault="00AD05E2" w:rsidP="008262C3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AD05E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05E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9556B">
              <w:rPr>
                <w:rFonts w:ascii="Arial" w:hAnsi="Arial" w:cs="Arial"/>
                <w:bCs/>
                <w:szCs w:val="20"/>
              </w:rPr>
            </w:r>
            <w:r w:rsidR="00D9556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D05E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AD05E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AD05E2">
              <w:rPr>
                <w:rFonts w:ascii="Arial" w:hAnsi="Arial" w:cs="Arial"/>
                <w:b/>
                <w:szCs w:val="20"/>
              </w:rPr>
              <w:t>Sklop 3</w:t>
            </w:r>
            <w:r w:rsidRPr="00AD05E2">
              <w:rPr>
                <w:rFonts w:ascii="Arial" w:hAnsi="Arial" w:cs="Arial"/>
                <w:szCs w:val="20"/>
              </w:rPr>
              <w:t>: Uvoz podatkov v obstoječi sistem</w:t>
            </w:r>
          </w:p>
        </w:tc>
      </w:tr>
      <w:tr w:rsidR="00E742F0" w:rsidRPr="00DB2FEE" w14:paraId="4478B074" w14:textId="77777777" w:rsidTr="00AB7A04">
        <w:trPr>
          <w:trHeight w:val="793"/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5AC2" w14:textId="24AA6B73" w:rsidR="00E742F0" w:rsidRPr="00DB2FEE" w:rsidRDefault="00924FD5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924FD5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24FD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924FD5">
              <w:rPr>
                <w:rFonts w:ascii="Arial" w:hAnsi="Arial" w:cs="Arial"/>
                <w:szCs w:val="20"/>
              </w:rPr>
            </w:r>
            <w:r w:rsidRPr="00924FD5">
              <w:rPr>
                <w:rFonts w:ascii="Arial" w:hAnsi="Arial" w:cs="Arial"/>
                <w:szCs w:val="20"/>
              </w:rPr>
              <w:fldChar w:fldCharType="separate"/>
            </w:r>
            <w:r w:rsidRPr="00924FD5">
              <w:rPr>
                <w:rFonts w:ascii="Arial" w:hAnsi="Arial" w:cs="Arial"/>
                <w:szCs w:val="20"/>
              </w:rPr>
              <w:t> </w:t>
            </w:r>
            <w:r w:rsidRPr="00924FD5">
              <w:rPr>
                <w:rFonts w:ascii="Arial" w:hAnsi="Arial" w:cs="Arial"/>
                <w:szCs w:val="20"/>
              </w:rPr>
              <w:t> </w:t>
            </w:r>
            <w:r w:rsidRPr="00924FD5">
              <w:rPr>
                <w:rFonts w:ascii="Arial" w:hAnsi="Arial" w:cs="Arial"/>
                <w:szCs w:val="20"/>
              </w:rPr>
              <w:t> </w:t>
            </w:r>
            <w:r w:rsidRPr="00924FD5">
              <w:rPr>
                <w:rFonts w:ascii="Arial" w:hAnsi="Arial" w:cs="Arial"/>
                <w:szCs w:val="20"/>
              </w:rPr>
              <w:t> </w:t>
            </w:r>
            <w:r w:rsidRPr="00924FD5">
              <w:rPr>
                <w:rFonts w:ascii="Arial" w:hAnsi="Arial" w:cs="Arial"/>
                <w:szCs w:val="20"/>
              </w:rPr>
              <w:t> </w:t>
            </w:r>
            <w:r w:rsidRPr="00924FD5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742F0" w:rsidRPr="00DB2FEE" w14:paraId="22962664" w14:textId="77777777" w:rsidTr="00AB7A04">
        <w:trPr>
          <w:trHeight w:val="659"/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1031D9A2" w14:textId="77777777" w:rsidTr="00AB7A04">
        <w:trPr>
          <w:trHeight w:val="1172"/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0D877" w14:textId="53C16957" w:rsidR="00E742F0" w:rsidRPr="003263CB" w:rsidRDefault="00E742F0" w:rsidP="002A5AD6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Opis posla iz </w:t>
            </w:r>
            <w:r w:rsidRPr="00ED701E">
              <w:rPr>
                <w:rFonts w:ascii="Arial" w:hAnsi="Arial" w:cs="Arial"/>
                <w:b/>
                <w:bCs/>
                <w:szCs w:val="20"/>
              </w:rPr>
              <w:t xml:space="preserve">katerega je razvidno izpolnjevanje pogoja </w:t>
            </w:r>
            <w:r w:rsidRPr="00ED701E">
              <w:rPr>
                <w:rFonts w:ascii="Arial" w:hAnsi="Arial" w:cs="Arial"/>
                <w:bCs/>
                <w:i/>
                <w:szCs w:val="20"/>
              </w:rPr>
              <w:t xml:space="preserve">(npr. </w:t>
            </w:r>
            <w:r w:rsidR="002A5AD6" w:rsidRPr="00ED701E">
              <w:rPr>
                <w:rFonts w:ascii="Arial" w:hAnsi="Arial" w:cs="Arial"/>
                <w:bCs/>
                <w:i/>
                <w:szCs w:val="20"/>
              </w:rPr>
              <w:t xml:space="preserve">storitve </w:t>
            </w:r>
            <w:r w:rsidR="002A5AD6" w:rsidRPr="00ED701E">
              <w:rPr>
                <w:rFonts w:ascii="Arial" w:hAnsi="Arial" w:cs="Arial"/>
                <w:i/>
                <w:color w:val="000000"/>
                <w:szCs w:val="20"/>
              </w:rPr>
              <w:t>urejanja, evidentiranja in digitalizacije dokumentarnega in arhivskega gradiva</w:t>
            </w:r>
            <w:r w:rsidRPr="00ED701E">
              <w:rPr>
                <w:rFonts w:ascii="Arial" w:hAnsi="Arial" w:cs="Arial"/>
                <w:bCs/>
                <w:i/>
                <w:szCs w:val="20"/>
              </w:rPr>
              <w:t>, ipd.)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E7D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AB7604" w:rsidRPr="00DB2FEE" w14:paraId="511A0EDD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2351A" w14:textId="203AC4A0" w:rsidR="00AB7604" w:rsidRPr="003263CB" w:rsidRDefault="007620E3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>Skupna vrednost posla v EUR z DDV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F0" w14:textId="51A858C1" w:rsidR="00AB7604" w:rsidRPr="00DB2FEE" w:rsidRDefault="00AB7604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AB7A04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24E1167E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  <w:r w:rsidR="00ED701E">
              <w:rPr>
                <w:rFonts w:ascii="Arial" w:hAnsi="Arial" w:cs="Arial"/>
              </w:rPr>
              <w:t xml:space="preserve"> - </w:t>
            </w:r>
            <w:r w:rsidR="00ED701E" w:rsidRPr="00ED701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ED701E" w:rsidRPr="00ED701E">
              <w:rPr>
                <w:rFonts w:ascii="Arial" w:hAnsi="Arial" w:cs="Arial"/>
              </w:rPr>
              <w:instrText xml:space="preserve"> FORMTEXT </w:instrText>
            </w:r>
            <w:r w:rsidR="00ED701E" w:rsidRPr="00ED701E">
              <w:rPr>
                <w:rFonts w:ascii="Arial" w:hAnsi="Arial" w:cs="Arial"/>
              </w:rPr>
            </w:r>
            <w:r w:rsidR="00ED701E" w:rsidRPr="00ED701E">
              <w:rPr>
                <w:rFonts w:ascii="Arial" w:hAnsi="Arial" w:cs="Arial"/>
              </w:rPr>
              <w:fldChar w:fldCharType="separate"/>
            </w:r>
            <w:r w:rsidR="00ED701E" w:rsidRPr="00ED701E">
              <w:rPr>
                <w:rFonts w:ascii="Arial" w:hAnsi="Arial" w:cs="Arial"/>
              </w:rPr>
              <w:t> </w:t>
            </w:r>
            <w:r w:rsidR="00ED701E" w:rsidRPr="00ED701E">
              <w:rPr>
                <w:rFonts w:ascii="Arial" w:hAnsi="Arial" w:cs="Arial"/>
              </w:rPr>
              <w:t> </w:t>
            </w:r>
            <w:r w:rsidR="00ED701E" w:rsidRPr="00ED701E">
              <w:rPr>
                <w:rFonts w:ascii="Arial" w:hAnsi="Arial" w:cs="Arial"/>
              </w:rPr>
              <w:t> </w:t>
            </w:r>
            <w:r w:rsidR="00ED701E" w:rsidRPr="00ED701E">
              <w:rPr>
                <w:rFonts w:ascii="Arial" w:hAnsi="Arial" w:cs="Arial"/>
              </w:rPr>
              <w:t> </w:t>
            </w:r>
            <w:r w:rsidR="00ED701E" w:rsidRPr="00ED701E">
              <w:rPr>
                <w:rFonts w:ascii="Arial" w:hAnsi="Arial" w:cs="Arial"/>
              </w:rPr>
              <w:t> </w:t>
            </w:r>
            <w:r w:rsidR="00ED701E" w:rsidRPr="00ED701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AB7A04">
        <w:trPr>
          <w:trHeight w:val="945"/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8C364D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8C364D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8C364D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57DA0127"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</w:t>
      </w:r>
      <w:r w:rsidR="000932C9">
        <w:rPr>
          <w:rFonts w:ascii="Arial" w:hAnsi="Arial" w:cs="Arial"/>
          <w:szCs w:val="20"/>
        </w:rPr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14:paraId="483608C7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5BFB94F4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D8E4C99" w14:textId="6620F891" w:rsidR="009A3814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A9A480A" w14:textId="6A81CC3C" w:rsidR="00F41F15" w:rsidRPr="002C738D" w:rsidRDefault="00F41F15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B7137" w14:textId="7948C64D" w:rsidR="006A71AC" w:rsidRPr="007743F2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</w:t>
      </w:r>
      <w:r w:rsidR="00341F7B" w:rsidRPr="000C18BF">
        <w:rPr>
          <w:rFonts w:ascii="Arial" w:hAnsi="Arial" w:cs="Arial"/>
          <w:bCs/>
          <w:i/>
          <w:sz w:val="18"/>
          <w:szCs w:val="18"/>
        </w:rPr>
        <w:t>Elektronski podpis ali p</w:t>
      </w:r>
      <w:r w:rsidRPr="000C18BF">
        <w:rPr>
          <w:rFonts w:ascii="Arial" w:hAnsi="Arial" w:cs="Arial"/>
          <w:bCs/>
          <w:i/>
          <w:sz w:val="18"/>
          <w:szCs w:val="18"/>
        </w:rPr>
        <w:t>odpis in žig nista potrebna v kolikor je referenca pri naročniku predmetnega jav</w:t>
      </w:r>
      <w:r w:rsidR="0006142D">
        <w:rPr>
          <w:rFonts w:ascii="Arial" w:hAnsi="Arial" w:cs="Arial"/>
          <w:bCs/>
          <w:i/>
          <w:sz w:val="18"/>
          <w:szCs w:val="18"/>
        </w:rPr>
        <w:t>nega naročila. Ostali podatki</w:t>
      </w:r>
      <w:r w:rsidRPr="000C18BF">
        <w:rPr>
          <w:rFonts w:ascii="Arial" w:hAnsi="Arial" w:cs="Arial"/>
          <w:bCs/>
          <w:i/>
          <w:sz w:val="18"/>
          <w:szCs w:val="18"/>
        </w:rPr>
        <w:t xml:space="preserve"> morajo biti izpolnjeni.)</w:t>
      </w:r>
    </w:p>
    <w:sectPr w:rsidR="006A71AC" w:rsidRPr="007743F2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924FD5" w:rsidRDefault="00924FD5">
      <w:r>
        <w:separator/>
      </w:r>
    </w:p>
  </w:endnote>
  <w:endnote w:type="continuationSeparator" w:id="0">
    <w:p w14:paraId="19F6CED0" w14:textId="77777777" w:rsidR="00924FD5" w:rsidRDefault="009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3878" w14:textId="77777777" w:rsidR="00924FD5" w:rsidRDefault="00924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24FD5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303CB9A5" w:rsidR="00924FD5" w:rsidRPr="00FF674A" w:rsidRDefault="00924FD5" w:rsidP="00BA7253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243D0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243D0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924FD5" w:rsidRDefault="0092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DA71" w14:textId="77777777" w:rsidR="00924FD5" w:rsidRDefault="0092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924FD5" w:rsidRDefault="00924FD5">
      <w:r>
        <w:separator/>
      </w:r>
    </w:p>
  </w:footnote>
  <w:footnote w:type="continuationSeparator" w:id="0">
    <w:p w14:paraId="7103D067" w14:textId="77777777" w:rsidR="00924FD5" w:rsidRDefault="00924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6967" w14:textId="77777777" w:rsidR="00924FD5" w:rsidRDefault="00924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D130" w14:textId="19832FB2" w:rsidR="00924FD5" w:rsidRPr="007E5A8D" w:rsidRDefault="00924FD5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P-10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Referenca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924FD5" w:rsidRPr="007E5A8D" w:rsidRDefault="00924FD5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924FD5" w:rsidRDefault="00924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99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42D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0925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A5AD6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35D00"/>
    <w:rsid w:val="00444FB8"/>
    <w:rsid w:val="00457C65"/>
    <w:rsid w:val="00460234"/>
    <w:rsid w:val="00460A7A"/>
    <w:rsid w:val="0046546B"/>
    <w:rsid w:val="004720DC"/>
    <w:rsid w:val="00473A73"/>
    <w:rsid w:val="004760C5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40C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20E3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2C3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3308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C364D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243D0"/>
    <w:rsid w:val="00924FD5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B7A04"/>
    <w:rsid w:val="00AC2D1C"/>
    <w:rsid w:val="00AC6B2A"/>
    <w:rsid w:val="00AC7C48"/>
    <w:rsid w:val="00AD05E2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A7253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9556B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DF7468"/>
    <w:rsid w:val="00E00D0F"/>
    <w:rsid w:val="00E0326C"/>
    <w:rsid w:val="00E0658D"/>
    <w:rsid w:val="00E073AD"/>
    <w:rsid w:val="00E1072A"/>
    <w:rsid w:val="00E13FCB"/>
    <w:rsid w:val="00E15C40"/>
    <w:rsid w:val="00E2597D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4D45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D701E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link w:val="BodyTextChar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character" w:customStyle="1" w:styleId="BodyTextChar">
    <w:name w:val="Body Text Char"/>
    <w:basedOn w:val="DefaultParagraphFont"/>
    <w:link w:val="BodyText"/>
    <w:rsid w:val="00AD05E2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D5F1C-BBDE-41FA-B221-DEFE2F95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11</cp:revision>
  <cp:lastPrinted>2022-11-15T09:34:00Z</cp:lastPrinted>
  <dcterms:created xsi:type="dcterms:W3CDTF">2025-12-01T09:08:00Z</dcterms:created>
  <dcterms:modified xsi:type="dcterms:W3CDTF">2026-01-26T08:50:00Z</dcterms:modified>
</cp:coreProperties>
</file>